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RPr="0012602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 xml:space="preserve">Приложение № </w:t>
            </w:r>
            <w:r w:rsidR="00871FBF">
              <w:rPr>
                <w:sz w:val="28"/>
                <w:szCs w:val="28"/>
              </w:rPr>
              <w:t>2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>к постановлению администрации Темрюкского городского поселения Темрюкского района</w:t>
            </w:r>
          </w:p>
          <w:p w:rsidR="001861C9" w:rsidRPr="00126026" w:rsidRDefault="003A3CD6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от 29.11.2019№ 1536 </w:t>
            </w:r>
            <w:bookmarkStart w:id="0" w:name="_GoBack"/>
            <w:bookmarkEnd w:id="0"/>
          </w:p>
        </w:tc>
      </w:tr>
    </w:tbl>
    <w:p w:rsidR="00A054A3" w:rsidRDefault="00A054A3" w:rsidP="00A054A3">
      <w:pPr>
        <w:pStyle w:val="3"/>
        <w:widowControl w:val="0"/>
        <w:tabs>
          <w:tab w:val="left" w:pos="0"/>
        </w:tabs>
        <w:spacing w:line="276" w:lineRule="auto"/>
        <w:rPr>
          <w:sz w:val="32"/>
          <w:szCs w:val="32"/>
          <w:lang w:eastAsia="ar-SA"/>
        </w:rPr>
      </w:pPr>
    </w:p>
    <w:p w:rsidR="00A054A3" w:rsidRPr="003579C5" w:rsidRDefault="00A054A3" w:rsidP="00A054A3">
      <w:pPr>
        <w:pStyle w:val="3"/>
        <w:widowControl w:val="0"/>
        <w:tabs>
          <w:tab w:val="left" w:pos="0"/>
        </w:tabs>
        <w:spacing w:line="276" w:lineRule="auto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Введение</w:t>
      </w:r>
    </w:p>
    <w:p w:rsidR="00A054A3" w:rsidRDefault="00A054A3" w:rsidP="00A054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A054A3" w:rsidRPr="00F657A3" w:rsidRDefault="00A054A3" w:rsidP="00A054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44FED">
        <w:rPr>
          <w:sz w:val="28"/>
          <w:szCs w:val="28"/>
        </w:rPr>
        <w:t>Проект межевания территории</w:t>
      </w:r>
      <w:r>
        <w:rPr>
          <w:sz w:val="28"/>
          <w:szCs w:val="28"/>
        </w:rPr>
        <w:t xml:space="preserve"> </w:t>
      </w:r>
      <w:r w:rsidRPr="008C59FB">
        <w:rPr>
          <w:sz w:val="28"/>
          <w:szCs w:val="28"/>
        </w:rPr>
        <w:t xml:space="preserve">квартала ограниченного улицами </w:t>
      </w:r>
      <w:r>
        <w:rPr>
          <w:sz w:val="28"/>
          <w:szCs w:val="28"/>
        </w:rPr>
        <w:t>Ленина, Горького, Октябрьская, Герцена</w:t>
      </w:r>
      <w:r w:rsidRPr="008A1558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разрабатывается в соответствии с проектом планировки территории в границах планировочного образования, т.е. в границах линий регулирования застройки, установленных проектом планировки, и учитывает фактическое землепользование, градостроительные нормативы, установленные на данной территории. Правомерность формирования земельных участков определена действующим законодательством и нормативными актами муниципального уровня.</w:t>
      </w:r>
    </w:p>
    <w:p w:rsidR="00A054A3" w:rsidRDefault="00A054A3" w:rsidP="00A054A3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Подготовка проекта </w:t>
      </w:r>
      <w:r>
        <w:rPr>
          <w:sz w:val="28"/>
          <w:szCs w:val="28"/>
        </w:rPr>
        <w:t xml:space="preserve">планировки </w:t>
      </w:r>
      <w:r w:rsidRPr="00AE556C">
        <w:rPr>
          <w:sz w:val="28"/>
          <w:szCs w:val="28"/>
        </w:rPr>
        <w:t>осуществляется в целях выделения земельных участков для существующих м</w:t>
      </w:r>
      <w:r>
        <w:rPr>
          <w:sz w:val="28"/>
          <w:szCs w:val="28"/>
        </w:rPr>
        <w:t>ногоквартирных жилых домов в г.</w:t>
      </w:r>
      <w:r w:rsidRPr="00AE556C">
        <w:rPr>
          <w:sz w:val="28"/>
          <w:szCs w:val="28"/>
        </w:rPr>
        <w:t>Темрюке: по ул. Ленина 8</w:t>
      </w:r>
      <w:r>
        <w:rPr>
          <w:sz w:val="28"/>
          <w:szCs w:val="28"/>
        </w:rPr>
        <w:t>8</w:t>
      </w:r>
      <w:r w:rsidRPr="00AE556C">
        <w:rPr>
          <w:sz w:val="28"/>
          <w:szCs w:val="28"/>
        </w:rPr>
        <w:t xml:space="preserve"> (земельный уча</w:t>
      </w:r>
      <w:r>
        <w:rPr>
          <w:sz w:val="28"/>
          <w:szCs w:val="28"/>
        </w:rPr>
        <w:t xml:space="preserve">сток 23:30:1106021:ЗУ1), по </w:t>
      </w:r>
    </w:p>
    <w:p w:rsidR="00A054A3" w:rsidRDefault="00A054A3" w:rsidP="00A054A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r w:rsidRPr="00AE556C">
        <w:rPr>
          <w:sz w:val="28"/>
          <w:szCs w:val="28"/>
        </w:rPr>
        <w:t xml:space="preserve">Ленина </w:t>
      </w:r>
      <w:r>
        <w:rPr>
          <w:sz w:val="28"/>
          <w:szCs w:val="28"/>
        </w:rPr>
        <w:t>90</w:t>
      </w:r>
      <w:r w:rsidRPr="00AE556C">
        <w:rPr>
          <w:sz w:val="28"/>
          <w:szCs w:val="28"/>
        </w:rPr>
        <w:t xml:space="preserve"> (земельный участок 23:30: 11060</w:t>
      </w:r>
      <w:r>
        <w:rPr>
          <w:sz w:val="28"/>
          <w:szCs w:val="28"/>
        </w:rPr>
        <w:t>2</w:t>
      </w:r>
      <w:r w:rsidRPr="00AE556C">
        <w:rPr>
          <w:sz w:val="28"/>
          <w:szCs w:val="28"/>
        </w:rPr>
        <w:t>1:ЗУ2)</w:t>
      </w:r>
      <w:r>
        <w:rPr>
          <w:sz w:val="28"/>
          <w:szCs w:val="28"/>
        </w:rPr>
        <w:t>.</w:t>
      </w:r>
    </w:p>
    <w:p w:rsidR="00A054A3" w:rsidRPr="007B60F4" w:rsidRDefault="00A054A3" w:rsidP="00A054A3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Проектом предусмотрено </w:t>
      </w:r>
      <w:r>
        <w:rPr>
          <w:sz w:val="28"/>
          <w:szCs w:val="28"/>
        </w:rPr>
        <w:t>образо</w:t>
      </w:r>
      <w:r w:rsidRPr="007B60F4">
        <w:rPr>
          <w:sz w:val="28"/>
          <w:szCs w:val="28"/>
        </w:rPr>
        <w:t>вание земельных участков:</w:t>
      </w:r>
    </w:p>
    <w:p w:rsidR="00A054A3" w:rsidRDefault="00A054A3" w:rsidP="00A054A3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- 23:30:11060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1:ЗУ1 площадью </w:t>
      </w:r>
      <w:r>
        <w:rPr>
          <w:sz w:val="28"/>
          <w:szCs w:val="28"/>
        </w:rPr>
        <w:t>4809</w:t>
      </w:r>
      <w:r w:rsidRPr="007B60F4">
        <w:rPr>
          <w:sz w:val="28"/>
          <w:szCs w:val="28"/>
        </w:rPr>
        <w:t xml:space="preserve">,0 кв.м путем перераспределения земельного участка площадью </w:t>
      </w:r>
      <w:r>
        <w:rPr>
          <w:sz w:val="28"/>
          <w:szCs w:val="28"/>
        </w:rPr>
        <w:t>2595</w:t>
      </w:r>
      <w:r w:rsidRPr="007B60F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7B60F4">
        <w:rPr>
          <w:sz w:val="28"/>
          <w:szCs w:val="28"/>
        </w:rPr>
        <w:t xml:space="preserve"> кв.м с кадастровым номером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</w:t>
      </w:r>
      <w:r>
        <w:rPr>
          <w:sz w:val="28"/>
          <w:szCs w:val="28"/>
        </w:rPr>
        <w:t xml:space="preserve">13 </w:t>
      </w:r>
      <w:r w:rsidRPr="007B60F4">
        <w:rPr>
          <w:sz w:val="28"/>
          <w:szCs w:val="28"/>
        </w:rPr>
        <w:t>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 </w:t>
      </w:r>
      <w:r w:rsidRPr="007B60F4">
        <w:rPr>
          <w:sz w:val="28"/>
          <w:szCs w:val="28"/>
        </w:rPr>
        <w:t>п.2 ч.1 ст. 39.28 Земельного кодекса Российской Федерации</w:t>
      </w:r>
      <w:r>
        <w:rPr>
          <w:sz w:val="28"/>
          <w:szCs w:val="28"/>
        </w:rPr>
        <w:t>;</w:t>
      </w:r>
    </w:p>
    <w:p w:rsidR="00A054A3" w:rsidRDefault="00A054A3" w:rsidP="00A054A3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60F4">
        <w:rPr>
          <w:sz w:val="28"/>
          <w:szCs w:val="28"/>
        </w:rPr>
        <w:t>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1:ЗУ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2973</w:t>
      </w:r>
      <w:r w:rsidRPr="007B60F4">
        <w:rPr>
          <w:sz w:val="28"/>
          <w:szCs w:val="28"/>
        </w:rPr>
        <w:t xml:space="preserve">,0 кв.м путем перераспределения земельного участка площадью </w:t>
      </w:r>
      <w:r>
        <w:rPr>
          <w:sz w:val="28"/>
          <w:szCs w:val="28"/>
        </w:rPr>
        <w:t>1699,0</w:t>
      </w:r>
      <w:r w:rsidRPr="007B60F4">
        <w:rPr>
          <w:sz w:val="28"/>
          <w:szCs w:val="28"/>
        </w:rPr>
        <w:t xml:space="preserve"> кв.м с кадастровым номером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</w:t>
      </w:r>
      <w:r>
        <w:rPr>
          <w:sz w:val="28"/>
          <w:szCs w:val="28"/>
        </w:rPr>
        <w:t xml:space="preserve">68 </w:t>
      </w:r>
      <w:r w:rsidRPr="007B60F4">
        <w:rPr>
          <w:sz w:val="28"/>
          <w:szCs w:val="28"/>
        </w:rPr>
        <w:t xml:space="preserve"> 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</w:t>
      </w:r>
      <w:r w:rsidRPr="007B60F4">
        <w:rPr>
          <w:sz w:val="28"/>
          <w:szCs w:val="28"/>
        </w:rPr>
        <w:t xml:space="preserve"> п.2 ч.1 ст. 39.28 Земельного кодекса Российской Федерации.</w:t>
      </w:r>
      <w:r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 </w:t>
      </w:r>
    </w:p>
    <w:p w:rsidR="00A054A3" w:rsidRPr="007B60F4" w:rsidRDefault="00A054A3" w:rsidP="00A054A3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Перераспределение земельн</w:t>
      </w:r>
      <w:r>
        <w:rPr>
          <w:sz w:val="28"/>
          <w:szCs w:val="28"/>
        </w:rPr>
        <w:t>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выполнено для исключения</w:t>
      </w:r>
      <w:r>
        <w:rPr>
          <w:sz w:val="28"/>
          <w:szCs w:val="28"/>
        </w:rPr>
        <w:t xml:space="preserve"> вклинивания земельных участков. Площадь образуемых земельных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A054A3" w:rsidRDefault="00A054A3" w:rsidP="00A054A3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  <w:r w:rsidRPr="00631D32">
        <w:rPr>
          <w:sz w:val="28"/>
          <w:szCs w:val="28"/>
          <w:lang w:eastAsia="ar-SA"/>
        </w:rPr>
        <w:t>Вид разрешенного использования земельн</w:t>
      </w:r>
      <w:r>
        <w:rPr>
          <w:sz w:val="28"/>
          <w:szCs w:val="28"/>
          <w:lang w:eastAsia="ar-SA"/>
        </w:rPr>
        <w:t>ых</w:t>
      </w:r>
      <w:r w:rsidRPr="00631D32">
        <w:rPr>
          <w:sz w:val="28"/>
          <w:szCs w:val="28"/>
          <w:lang w:eastAsia="ar-SA"/>
        </w:rPr>
        <w:t xml:space="preserve"> участк</w:t>
      </w:r>
      <w:r>
        <w:rPr>
          <w:sz w:val="28"/>
          <w:szCs w:val="28"/>
          <w:lang w:eastAsia="ar-SA"/>
        </w:rPr>
        <w:t>ов - с</w:t>
      </w:r>
      <w:r w:rsidRPr="0054088F">
        <w:rPr>
          <w:sz w:val="28"/>
          <w:szCs w:val="28"/>
          <w:lang w:eastAsia="ar-SA"/>
        </w:rPr>
        <w:t>реднеэт</w:t>
      </w:r>
      <w:r>
        <w:rPr>
          <w:sz w:val="28"/>
          <w:szCs w:val="28"/>
          <w:lang w:eastAsia="ar-SA"/>
        </w:rPr>
        <w:t xml:space="preserve">ажная жилая застройка, </w:t>
      </w:r>
      <w:r w:rsidRPr="0054088F">
        <w:rPr>
          <w:b/>
          <w:sz w:val="28"/>
          <w:szCs w:val="28"/>
          <w:lang w:eastAsia="ar-SA"/>
        </w:rPr>
        <w:t>код вида 2,5</w:t>
      </w:r>
      <w:r w:rsidRPr="0054088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(согласно классификатору, утвержденному Приказом</w:t>
      </w:r>
      <w:r>
        <w:rPr>
          <w:sz w:val="28"/>
          <w:szCs w:val="28"/>
        </w:rPr>
        <w:t xml:space="preserve"> министерства экономического развития Российской Федерации «Об утверждении классификатора видов разрешенного использования земельных участков» № 540 от 01.09.2014 (</w:t>
      </w:r>
      <w:r>
        <w:rPr>
          <w:b/>
          <w:sz w:val="28"/>
          <w:szCs w:val="28"/>
        </w:rPr>
        <w:t>с изменениями на 04.02.</w:t>
      </w:r>
      <w:r w:rsidRPr="0067742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>)).</w:t>
      </w:r>
    </w:p>
    <w:p w:rsidR="00871FBF" w:rsidRDefault="00871FBF" w:rsidP="00871FBF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</w:p>
    <w:p w:rsidR="0004371A" w:rsidRDefault="0004371A" w:rsidP="0004371A">
      <w:pPr>
        <w:pStyle w:val="afa"/>
        <w:rPr>
          <w:rFonts w:ascii="Times New Roman" w:hAnsi="Times New Roman" w:cs="Times New Roman"/>
          <w:sz w:val="28"/>
          <w:szCs w:val="28"/>
        </w:rPr>
      </w:pPr>
    </w:p>
    <w:p w:rsidR="00A054A3" w:rsidRPr="00126026" w:rsidRDefault="00876190" w:rsidP="0004371A">
      <w:pPr>
        <w:pStyle w:val="af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 </w:t>
      </w:r>
    </w:p>
    <w:p w:rsidR="00A46ADA" w:rsidRPr="00126026" w:rsidRDefault="00126026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>З</w:t>
      </w:r>
      <w:r w:rsidR="00A46ADA" w:rsidRPr="00126026">
        <w:rPr>
          <w:rFonts w:ascii="Times New Roman" w:hAnsi="Times New Roman" w:cs="Times New Roman"/>
          <w:sz w:val="28"/>
          <w:szCs w:val="28"/>
        </w:rPr>
        <w:t>аместител</w:t>
      </w:r>
      <w:r w:rsidRPr="00126026">
        <w:rPr>
          <w:rFonts w:ascii="Times New Roman" w:hAnsi="Times New Roman" w:cs="Times New Roman"/>
          <w:sz w:val="28"/>
          <w:szCs w:val="28"/>
        </w:rPr>
        <w:t>ь</w:t>
      </w:r>
      <w:r w:rsidR="00A46ADA" w:rsidRPr="001260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126026" w:rsidRDefault="00A46ADA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126026" w:rsidRDefault="00A46ADA" w:rsidP="00A46ADA">
      <w:pPr>
        <w:pStyle w:val="afa"/>
        <w:rPr>
          <w:rFonts w:ascii="Times New Roman" w:hAnsi="Times New Roman" w:cs="Times New Roman"/>
          <w:b/>
          <w:bCs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  <w:t>А.В. Сокиркин</w:t>
      </w:r>
    </w:p>
    <w:sectPr w:rsidR="00BF1F96" w:rsidRPr="00126026" w:rsidSect="00A054A3">
      <w:headerReference w:type="default" r:id="rId9"/>
      <w:type w:val="continuous"/>
      <w:pgSz w:w="11906" w:h="16838" w:code="9"/>
      <w:pgMar w:top="1134" w:right="567" w:bottom="1134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FCB" w:rsidRDefault="00D95FCB">
      <w:r>
        <w:separator/>
      </w:r>
    </w:p>
  </w:endnote>
  <w:endnote w:type="continuationSeparator" w:id="0">
    <w:p w:rsidR="00D95FCB" w:rsidRDefault="00D9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FCB" w:rsidRDefault="00D95FCB">
      <w:r>
        <w:separator/>
      </w:r>
    </w:p>
  </w:footnote>
  <w:footnote w:type="continuationSeparator" w:id="0">
    <w:p w:rsidR="00D95FCB" w:rsidRDefault="00D95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CD6">
          <w:rPr>
            <w:noProof/>
          </w:rPr>
          <w:t>2</w:t>
        </w:r>
        <w:r>
          <w:fldChar w:fldCharType="end"/>
        </w:r>
      </w:p>
    </w:sdtContent>
  </w:sdt>
  <w:p w:rsidR="00300C1C" w:rsidRDefault="00300C1C" w:rsidP="00E727A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42531CA"/>
    <w:multiLevelType w:val="hybridMultilevel"/>
    <w:tmpl w:val="BB32DCC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E60ADD"/>
    <w:multiLevelType w:val="hybridMultilevel"/>
    <w:tmpl w:val="9ACC26C6"/>
    <w:lvl w:ilvl="0" w:tplc="4718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8032B"/>
    <w:multiLevelType w:val="hybridMultilevel"/>
    <w:tmpl w:val="796C960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1C2D9F"/>
    <w:multiLevelType w:val="hybridMultilevel"/>
    <w:tmpl w:val="E69A62F0"/>
    <w:lvl w:ilvl="0" w:tplc="75248704">
      <w:start w:val="1"/>
      <w:numFmt w:val="bullet"/>
      <w:lvlText w:val=""/>
      <w:lvlJc w:val="left"/>
      <w:pPr>
        <w:ind w:left="1571" w:hanging="360"/>
      </w:pPr>
      <w:rPr>
        <w:rFonts w:ascii="PanRoman" w:hAnsi="Pan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E1721"/>
    <w:multiLevelType w:val="hybridMultilevel"/>
    <w:tmpl w:val="EE84CAC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4527C2"/>
    <w:multiLevelType w:val="hybridMultilevel"/>
    <w:tmpl w:val="E7FC4214"/>
    <w:lvl w:ilvl="0" w:tplc="055E37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405D71"/>
    <w:multiLevelType w:val="multilevel"/>
    <w:tmpl w:val="8B36FE5C"/>
    <w:lvl w:ilvl="0">
      <w:start w:val="1"/>
      <w:numFmt w:val="decimal"/>
      <w:lvlText w:val="%1."/>
      <w:lvlJc w:val="left"/>
      <w:pPr>
        <w:ind w:left="1080" w:hanging="360"/>
      </w:pPr>
      <w:rPr>
        <w:outline/>
        <w:color w:val="000000"/>
        <w:sz w:val="28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1BEB3F2D"/>
    <w:multiLevelType w:val="hybridMultilevel"/>
    <w:tmpl w:val="56E86D12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D95739"/>
    <w:multiLevelType w:val="hybridMultilevel"/>
    <w:tmpl w:val="BB1470C4"/>
    <w:lvl w:ilvl="0" w:tplc="FFFFFFFF">
      <w:start w:val="1"/>
      <w:numFmt w:val="bullet"/>
      <w:lvlText w:val=""/>
      <w:lvlJc w:val="left"/>
      <w:pPr>
        <w:ind w:left="1260" w:hanging="360"/>
      </w:pPr>
      <w:rPr>
        <w:rFonts w:ascii="PanRoman" w:hAnsi="Pan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3AF1C94"/>
    <w:multiLevelType w:val="hybridMultilevel"/>
    <w:tmpl w:val="18FE36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52C24"/>
    <w:multiLevelType w:val="hybridMultilevel"/>
    <w:tmpl w:val="19CC22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92D6A5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E966BD0"/>
    <w:multiLevelType w:val="hybridMultilevel"/>
    <w:tmpl w:val="981E2B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F406FA3"/>
    <w:multiLevelType w:val="hybridMultilevel"/>
    <w:tmpl w:val="7A9A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A7130"/>
    <w:multiLevelType w:val="hybridMultilevel"/>
    <w:tmpl w:val="2E5E4308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66B6CF7"/>
    <w:multiLevelType w:val="hybridMultilevel"/>
    <w:tmpl w:val="0EA2B8A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950D33"/>
    <w:multiLevelType w:val="hybridMultilevel"/>
    <w:tmpl w:val="4080FD32"/>
    <w:lvl w:ilvl="0" w:tplc="098A771E">
      <w:start w:val="1"/>
      <w:numFmt w:val="bullet"/>
      <w:lvlText w:val="–"/>
      <w:lvlJc w:val="left"/>
      <w:pPr>
        <w:ind w:left="366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FF03FA4">
      <w:start w:val="1"/>
      <w:numFmt w:val="bullet"/>
      <w:lvlText w:val=""/>
      <w:lvlJc w:val="left"/>
      <w:pPr>
        <w:ind w:left="433" w:hanging="358"/>
      </w:pPr>
      <w:rPr>
        <w:rFonts w:ascii="Symbol" w:eastAsia="Symbol" w:hAnsi="Symbol" w:hint="default"/>
        <w:w w:val="100"/>
        <w:sz w:val="24"/>
        <w:szCs w:val="24"/>
      </w:rPr>
    </w:lvl>
    <w:lvl w:ilvl="2" w:tplc="FC5869FC">
      <w:start w:val="1"/>
      <w:numFmt w:val="bullet"/>
      <w:lvlText w:val="•"/>
      <w:lvlJc w:val="left"/>
      <w:pPr>
        <w:ind w:left="1553" w:hanging="358"/>
      </w:pPr>
      <w:rPr>
        <w:rFonts w:hint="default"/>
      </w:rPr>
    </w:lvl>
    <w:lvl w:ilvl="3" w:tplc="4A121DD0">
      <w:start w:val="1"/>
      <w:numFmt w:val="bullet"/>
      <w:lvlText w:val="•"/>
      <w:lvlJc w:val="left"/>
      <w:pPr>
        <w:ind w:left="2667" w:hanging="358"/>
      </w:pPr>
      <w:rPr>
        <w:rFonts w:hint="default"/>
      </w:rPr>
    </w:lvl>
    <w:lvl w:ilvl="4" w:tplc="30769F80">
      <w:start w:val="1"/>
      <w:numFmt w:val="bullet"/>
      <w:lvlText w:val="•"/>
      <w:lvlJc w:val="left"/>
      <w:pPr>
        <w:ind w:left="3781" w:hanging="358"/>
      </w:pPr>
      <w:rPr>
        <w:rFonts w:hint="default"/>
      </w:rPr>
    </w:lvl>
    <w:lvl w:ilvl="5" w:tplc="6C30D934">
      <w:start w:val="1"/>
      <w:numFmt w:val="bullet"/>
      <w:lvlText w:val="•"/>
      <w:lvlJc w:val="left"/>
      <w:pPr>
        <w:ind w:left="4895" w:hanging="358"/>
      </w:pPr>
      <w:rPr>
        <w:rFonts w:hint="default"/>
      </w:rPr>
    </w:lvl>
    <w:lvl w:ilvl="6" w:tplc="540269E2">
      <w:start w:val="1"/>
      <w:numFmt w:val="bullet"/>
      <w:lvlText w:val="•"/>
      <w:lvlJc w:val="left"/>
      <w:pPr>
        <w:ind w:left="6009" w:hanging="358"/>
      </w:pPr>
      <w:rPr>
        <w:rFonts w:hint="default"/>
      </w:rPr>
    </w:lvl>
    <w:lvl w:ilvl="7" w:tplc="65BAFDA4">
      <w:start w:val="1"/>
      <w:numFmt w:val="bullet"/>
      <w:lvlText w:val="•"/>
      <w:lvlJc w:val="left"/>
      <w:pPr>
        <w:ind w:left="7122" w:hanging="358"/>
      </w:pPr>
      <w:rPr>
        <w:rFonts w:hint="default"/>
      </w:rPr>
    </w:lvl>
    <w:lvl w:ilvl="8" w:tplc="29E47246">
      <w:start w:val="1"/>
      <w:numFmt w:val="bullet"/>
      <w:lvlText w:val="•"/>
      <w:lvlJc w:val="left"/>
      <w:pPr>
        <w:ind w:left="8236" w:hanging="358"/>
      </w:pPr>
      <w:rPr>
        <w:rFonts w:hint="default"/>
      </w:rPr>
    </w:lvl>
  </w:abstractNum>
  <w:abstractNum w:abstractNumId="21">
    <w:nsid w:val="3C3635C9"/>
    <w:multiLevelType w:val="hybridMultilevel"/>
    <w:tmpl w:val="25904EC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5363EC"/>
    <w:multiLevelType w:val="hybridMultilevel"/>
    <w:tmpl w:val="439C08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8974B6"/>
    <w:multiLevelType w:val="hybridMultilevel"/>
    <w:tmpl w:val="7E90CE5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5923E99"/>
    <w:multiLevelType w:val="hybridMultilevel"/>
    <w:tmpl w:val="513861E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65B5E87"/>
    <w:multiLevelType w:val="hybridMultilevel"/>
    <w:tmpl w:val="541E8F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6A27CFC"/>
    <w:multiLevelType w:val="hybridMultilevel"/>
    <w:tmpl w:val="6CB2640C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7AE1941"/>
    <w:multiLevelType w:val="hybridMultilevel"/>
    <w:tmpl w:val="0346D8E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AE3FED"/>
    <w:multiLevelType w:val="hybridMultilevel"/>
    <w:tmpl w:val="395CCCD0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8934CE"/>
    <w:multiLevelType w:val="hybridMultilevel"/>
    <w:tmpl w:val="F02A040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58A57D6"/>
    <w:multiLevelType w:val="hybridMultilevel"/>
    <w:tmpl w:val="9B98C36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6D27452"/>
    <w:multiLevelType w:val="hybridMultilevel"/>
    <w:tmpl w:val="D318DDBC"/>
    <w:lvl w:ilvl="0" w:tplc="F1A01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943F15"/>
    <w:multiLevelType w:val="hybridMultilevel"/>
    <w:tmpl w:val="92B826A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D8B5FB5"/>
    <w:multiLevelType w:val="hybridMultilevel"/>
    <w:tmpl w:val="F9EEBB5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EE124A4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02078E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46827D4"/>
    <w:multiLevelType w:val="hybridMultilevel"/>
    <w:tmpl w:val="4DEA733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6EB1170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A201FF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BE33DC2"/>
    <w:multiLevelType w:val="hybridMultilevel"/>
    <w:tmpl w:val="EE70F3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C7C1D40"/>
    <w:multiLevelType w:val="hybridMultilevel"/>
    <w:tmpl w:val="99A48E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CFF3DC2"/>
    <w:multiLevelType w:val="hybridMultilevel"/>
    <w:tmpl w:val="FC5603C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C135D9"/>
    <w:multiLevelType w:val="hybridMultilevel"/>
    <w:tmpl w:val="F836E9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F556417"/>
    <w:multiLevelType w:val="hybridMultilevel"/>
    <w:tmpl w:val="2072399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2A73D52"/>
    <w:multiLevelType w:val="hybridMultilevel"/>
    <w:tmpl w:val="AEFEF4D6"/>
    <w:lvl w:ilvl="0" w:tplc="C54A4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62B123D"/>
    <w:multiLevelType w:val="hybridMultilevel"/>
    <w:tmpl w:val="A5924FB0"/>
    <w:lvl w:ilvl="0" w:tplc="4EBE3D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CC3857"/>
    <w:multiLevelType w:val="hybridMultilevel"/>
    <w:tmpl w:val="3E466F3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7B216FAA"/>
    <w:multiLevelType w:val="hybridMultilevel"/>
    <w:tmpl w:val="33663EE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B7B76AB"/>
    <w:multiLevelType w:val="hybridMultilevel"/>
    <w:tmpl w:val="A13CE7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5"/>
  </w:num>
  <w:num w:numId="4">
    <w:abstractNumId w:val="34"/>
  </w:num>
  <w:num w:numId="5">
    <w:abstractNumId w:val="38"/>
  </w:num>
  <w:num w:numId="6">
    <w:abstractNumId w:val="37"/>
  </w:num>
  <w:num w:numId="7">
    <w:abstractNumId w:val="1"/>
  </w:num>
  <w:num w:numId="8">
    <w:abstractNumId w:val="2"/>
  </w:num>
  <w:num w:numId="9">
    <w:abstractNumId w:val="18"/>
  </w:num>
  <w:num w:numId="10">
    <w:abstractNumId w:val="10"/>
  </w:num>
  <w:num w:numId="11">
    <w:abstractNumId w:val="29"/>
  </w:num>
  <w:num w:numId="12">
    <w:abstractNumId w:val="3"/>
  </w:num>
  <w:num w:numId="13">
    <w:abstractNumId w:val="22"/>
  </w:num>
  <w:num w:numId="14">
    <w:abstractNumId w:val="26"/>
  </w:num>
  <w:num w:numId="15">
    <w:abstractNumId w:val="33"/>
  </w:num>
  <w:num w:numId="16">
    <w:abstractNumId w:val="32"/>
  </w:num>
  <w:num w:numId="17">
    <w:abstractNumId w:val="28"/>
  </w:num>
  <w:num w:numId="18">
    <w:abstractNumId w:val="12"/>
  </w:num>
  <w:num w:numId="19">
    <w:abstractNumId w:val="14"/>
  </w:num>
  <w:num w:numId="20">
    <w:abstractNumId w:val="36"/>
  </w:num>
  <w:num w:numId="21">
    <w:abstractNumId w:val="46"/>
  </w:num>
  <w:num w:numId="22">
    <w:abstractNumId w:val="16"/>
  </w:num>
  <w:num w:numId="23">
    <w:abstractNumId w:val="41"/>
  </w:num>
  <w:num w:numId="24">
    <w:abstractNumId w:val="25"/>
  </w:num>
  <w:num w:numId="25">
    <w:abstractNumId w:val="43"/>
  </w:num>
  <w:num w:numId="26">
    <w:abstractNumId w:val="24"/>
  </w:num>
  <w:num w:numId="27">
    <w:abstractNumId w:val="42"/>
  </w:num>
  <w:num w:numId="28">
    <w:abstractNumId w:val="40"/>
  </w:num>
  <w:num w:numId="29">
    <w:abstractNumId w:val="21"/>
  </w:num>
  <w:num w:numId="30">
    <w:abstractNumId w:val="20"/>
  </w:num>
  <w:num w:numId="31">
    <w:abstractNumId w:val="30"/>
  </w:num>
  <w:num w:numId="32">
    <w:abstractNumId w:val="27"/>
  </w:num>
  <w:num w:numId="33">
    <w:abstractNumId w:val="39"/>
  </w:num>
  <w:num w:numId="34">
    <w:abstractNumId w:val="19"/>
  </w:num>
  <w:num w:numId="35">
    <w:abstractNumId w:val="5"/>
  </w:num>
  <w:num w:numId="36">
    <w:abstractNumId w:val="7"/>
  </w:num>
  <w:num w:numId="37">
    <w:abstractNumId w:val="6"/>
  </w:num>
  <w:num w:numId="38">
    <w:abstractNumId w:val="48"/>
  </w:num>
  <w:num w:numId="39">
    <w:abstractNumId w:val="23"/>
  </w:num>
  <w:num w:numId="40">
    <w:abstractNumId w:val="11"/>
  </w:num>
  <w:num w:numId="41">
    <w:abstractNumId w:val="47"/>
  </w:num>
  <w:num w:numId="42">
    <w:abstractNumId w:val="44"/>
  </w:num>
  <w:num w:numId="43">
    <w:abstractNumId w:val="45"/>
  </w:num>
  <w:num w:numId="44">
    <w:abstractNumId w:val="17"/>
  </w:num>
  <w:num w:numId="45">
    <w:abstractNumId w:val="4"/>
  </w:num>
  <w:num w:numId="46">
    <w:abstractNumId w:val="13"/>
  </w:num>
  <w:num w:numId="47">
    <w:abstractNumId w:val="8"/>
  </w:num>
  <w:num w:numId="48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5165"/>
    <w:rsid w:val="000456D7"/>
    <w:rsid w:val="00046211"/>
    <w:rsid w:val="00047618"/>
    <w:rsid w:val="0005115E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543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677D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026"/>
    <w:rsid w:val="001261BA"/>
    <w:rsid w:val="00130A4A"/>
    <w:rsid w:val="00130A77"/>
    <w:rsid w:val="001313B2"/>
    <w:rsid w:val="00133466"/>
    <w:rsid w:val="00133553"/>
    <w:rsid w:val="00134051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B7CBD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5232"/>
    <w:rsid w:val="001D55B1"/>
    <w:rsid w:val="001D5641"/>
    <w:rsid w:val="001D6451"/>
    <w:rsid w:val="001D6735"/>
    <w:rsid w:val="001D67A3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13BA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C0BFF"/>
    <w:rsid w:val="002C13C9"/>
    <w:rsid w:val="002C1AF0"/>
    <w:rsid w:val="002C4596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A3CD6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6721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C3A"/>
    <w:rsid w:val="004651A8"/>
    <w:rsid w:val="0046551F"/>
    <w:rsid w:val="00466EA4"/>
    <w:rsid w:val="00467721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A12"/>
    <w:rsid w:val="004E5DA3"/>
    <w:rsid w:val="004E610D"/>
    <w:rsid w:val="004E6646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61B1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70F0"/>
    <w:rsid w:val="00697FEE"/>
    <w:rsid w:val="006A0885"/>
    <w:rsid w:val="006A12A7"/>
    <w:rsid w:val="006A204A"/>
    <w:rsid w:val="006A2820"/>
    <w:rsid w:val="006A2E6E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6051"/>
    <w:rsid w:val="00797846"/>
    <w:rsid w:val="007A03EE"/>
    <w:rsid w:val="007A091D"/>
    <w:rsid w:val="007A141D"/>
    <w:rsid w:val="007A1790"/>
    <w:rsid w:val="007A1F41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1FBF"/>
    <w:rsid w:val="00872DDC"/>
    <w:rsid w:val="0087401E"/>
    <w:rsid w:val="00874B71"/>
    <w:rsid w:val="00875066"/>
    <w:rsid w:val="00875251"/>
    <w:rsid w:val="00875355"/>
    <w:rsid w:val="00876190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C62A5"/>
    <w:rsid w:val="008D14D1"/>
    <w:rsid w:val="008D22F1"/>
    <w:rsid w:val="008D2364"/>
    <w:rsid w:val="008D2584"/>
    <w:rsid w:val="008D2BF9"/>
    <w:rsid w:val="008D42DD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4A3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D18"/>
    <w:rsid w:val="00AA11C9"/>
    <w:rsid w:val="00AA15E2"/>
    <w:rsid w:val="00AA2812"/>
    <w:rsid w:val="00AA312C"/>
    <w:rsid w:val="00AA52FE"/>
    <w:rsid w:val="00AA65D8"/>
    <w:rsid w:val="00AA6DF1"/>
    <w:rsid w:val="00AA7C82"/>
    <w:rsid w:val="00AB1397"/>
    <w:rsid w:val="00AB1FF8"/>
    <w:rsid w:val="00AB2B25"/>
    <w:rsid w:val="00AB3CA8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2E3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61C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113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61F"/>
    <w:rsid w:val="00CE0A98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2F19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5FCB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C0CD4"/>
    <w:rsid w:val="00DC0EE7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74DA"/>
    <w:rsid w:val="00DD7A9C"/>
    <w:rsid w:val="00DE0BE2"/>
    <w:rsid w:val="00DE139B"/>
    <w:rsid w:val="00DE18CC"/>
    <w:rsid w:val="00DE3A86"/>
    <w:rsid w:val="00DE4E55"/>
    <w:rsid w:val="00DE51FC"/>
    <w:rsid w:val="00DE53C6"/>
    <w:rsid w:val="00DE5413"/>
    <w:rsid w:val="00DE5E43"/>
    <w:rsid w:val="00DE5F82"/>
    <w:rsid w:val="00DE6ABC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D25"/>
    <w:rsid w:val="00EB31CF"/>
    <w:rsid w:val="00EB3331"/>
    <w:rsid w:val="00EB3884"/>
    <w:rsid w:val="00EB3B2F"/>
    <w:rsid w:val="00EB468E"/>
    <w:rsid w:val="00EB4A9C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592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FE9B8-3103-4BE3-B964-9145D995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28</cp:revision>
  <cp:lastPrinted>2019-11-29T12:43:00Z</cp:lastPrinted>
  <dcterms:created xsi:type="dcterms:W3CDTF">2019-03-21T12:34:00Z</dcterms:created>
  <dcterms:modified xsi:type="dcterms:W3CDTF">2019-12-03T10:04:00Z</dcterms:modified>
</cp:coreProperties>
</file>